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EE1E9" w14:textId="77777777" w:rsidR="002E4846" w:rsidRPr="00702E9E" w:rsidRDefault="00F26BA9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 ZA PRIDOBITEV POTRDILA IZ KAZENSKE EVIDENCE</w:t>
      </w:r>
    </w:p>
    <w:p w14:paraId="63FD85D4" w14:textId="77777777" w:rsidR="002E4846" w:rsidRPr="00702E9E" w:rsidRDefault="002E4846">
      <w:pPr>
        <w:jc w:val="center"/>
        <w:rPr>
          <w:rFonts w:ascii="Arial" w:hAnsi="Arial" w:cs="Arial"/>
        </w:rPr>
      </w:pPr>
    </w:p>
    <w:p w14:paraId="1003FC39" w14:textId="77777777" w:rsidR="00F26BA9" w:rsidRPr="00702E9E" w:rsidRDefault="00F26BA9">
      <w:pPr>
        <w:jc w:val="center"/>
        <w:rPr>
          <w:rFonts w:ascii="Arial" w:hAnsi="Arial" w:cs="Arial"/>
        </w:rPr>
      </w:pP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03"/>
        <w:gridCol w:w="7647"/>
      </w:tblGrid>
      <w:tr w:rsidR="002E4846" w:rsidRPr="00A44228" w14:paraId="1FC7CEC9" w14:textId="77777777" w:rsidTr="002B3DD0">
        <w:tc>
          <w:tcPr>
            <w:tcW w:w="9650" w:type="dxa"/>
            <w:gridSpan w:val="2"/>
            <w:shd w:val="clear" w:color="auto" w:fill="auto"/>
          </w:tcPr>
          <w:p w14:paraId="03EFC0E5" w14:textId="77777777" w:rsidR="002E4846" w:rsidRPr="00A44228" w:rsidRDefault="002E4846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5D2EEBB0" w14:textId="77777777" w:rsidTr="002B3DD0">
        <w:tc>
          <w:tcPr>
            <w:tcW w:w="2003" w:type="dxa"/>
            <w:shd w:val="clear" w:color="auto" w:fill="auto"/>
            <w:vAlign w:val="center"/>
          </w:tcPr>
          <w:p w14:paraId="4F54B455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7F970D5F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60E8F650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14:paraId="643E3E31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42E4C38E" w14:textId="77777777"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14:paraId="0756FB56" w14:textId="77777777" w:rsidTr="002B3DD0">
        <w:tc>
          <w:tcPr>
            <w:tcW w:w="2003" w:type="dxa"/>
            <w:shd w:val="clear" w:color="auto" w:fill="auto"/>
            <w:vAlign w:val="center"/>
          </w:tcPr>
          <w:p w14:paraId="6C149541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6CAEC20A" w14:textId="3436C886" w:rsidR="0053156F" w:rsidRPr="00967D3E" w:rsidRDefault="001F5704" w:rsidP="00E34142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E34142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bookmarkStart w:id="0" w:name="_GoBack"/>
            <w:bookmarkEnd w:id="0"/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0337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14:paraId="11ADFABB" w14:textId="77777777" w:rsidTr="002B3DD0">
        <w:tc>
          <w:tcPr>
            <w:tcW w:w="2003" w:type="dxa"/>
            <w:shd w:val="clear" w:color="auto" w:fill="auto"/>
            <w:vAlign w:val="center"/>
          </w:tcPr>
          <w:p w14:paraId="2EF4D5E7" w14:textId="77777777" w:rsidR="0053156F" w:rsidRPr="00A44228" w:rsidRDefault="0053156F" w:rsidP="002E4846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47" w:type="dxa"/>
            <w:shd w:val="clear" w:color="auto" w:fill="auto"/>
            <w:vAlign w:val="center"/>
          </w:tcPr>
          <w:p w14:paraId="01BED996" w14:textId="69F41AB3" w:rsidR="0053156F" w:rsidRPr="00A44228" w:rsidRDefault="00E34142" w:rsidP="00D0337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34142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naročnika</w:t>
            </w:r>
          </w:p>
        </w:tc>
      </w:tr>
    </w:tbl>
    <w:p w14:paraId="5A7883FE" w14:textId="77777777" w:rsidR="002E4846" w:rsidRPr="00A44228" w:rsidRDefault="002E4846">
      <w:pPr>
        <w:rPr>
          <w:rFonts w:ascii="Arial" w:hAnsi="Arial" w:cs="Arial"/>
          <w:sz w:val="22"/>
          <w:szCs w:val="22"/>
        </w:rPr>
      </w:pPr>
    </w:p>
    <w:p w14:paraId="5C6C909F" w14:textId="77777777" w:rsidR="00E32819" w:rsidRPr="00A44228" w:rsidRDefault="00E32819">
      <w:pPr>
        <w:rPr>
          <w:rFonts w:ascii="Arial" w:hAnsi="Arial" w:cs="Arial"/>
          <w:sz w:val="22"/>
          <w:szCs w:val="22"/>
        </w:rPr>
      </w:pPr>
    </w:p>
    <w:p w14:paraId="4BF50C70" w14:textId="77777777"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Ponudnik in njegov zakoniti zastopnik, ki ne predloži potrdila iz kazenske evidence, mora na obrazcu P-10 predložiti pooblastilo za pridobitev potrdila iz kazenske evidence, na podlagi katerega bo naročnik lahko preveril, ali ponudnik in vsak njegov zakoniti zastopnik, v kolikor gre za pravno osebo, </w:t>
      </w:r>
      <w:r w:rsidRPr="00A44228">
        <w:rPr>
          <w:rFonts w:ascii="Arial" w:hAnsi="Arial" w:cs="Arial"/>
          <w:color w:val="000000"/>
          <w:sz w:val="22"/>
          <w:szCs w:val="22"/>
        </w:rPr>
        <w:t xml:space="preserve">ni bil pravnomočno obsojen zaradi kaznivih dejanj, </w:t>
      </w:r>
      <w:r w:rsidR="00030C00" w:rsidRPr="00030C00">
        <w:rPr>
          <w:rFonts w:ascii="Arial" w:hAnsi="Arial" w:cs="Arial"/>
          <w:color w:val="000000"/>
          <w:sz w:val="22"/>
          <w:szCs w:val="22"/>
        </w:rPr>
        <w:t>določenih v prvem in drugem odstavku 75. člena ZJN-3.</w:t>
      </w:r>
    </w:p>
    <w:p w14:paraId="12EAF504" w14:textId="77777777" w:rsidR="00E32819" w:rsidRPr="00A44228" w:rsidRDefault="00E32819">
      <w:pPr>
        <w:jc w:val="both"/>
        <w:rPr>
          <w:rFonts w:ascii="Arial" w:hAnsi="Arial" w:cs="Arial"/>
          <w:sz w:val="22"/>
          <w:szCs w:val="22"/>
        </w:rPr>
      </w:pPr>
    </w:p>
    <w:p w14:paraId="5AC64323" w14:textId="77777777" w:rsidR="00F26BA9" w:rsidRPr="00A44228" w:rsidRDefault="00F26BA9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Pooblastilo je potrebno podati ločeno za ponudnika in za vsakega njegovega zakonitega zastopnika.</w:t>
      </w:r>
      <w:r w:rsidR="004B546F" w:rsidRPr="00A44228">
        <w:rPr>
          <w:rFonts w:ascii="Arial" w:hAnsi="Arial" w:cs="Arial"/>
          <w:sz w:val="22"/>
          <w:szCs w:val="22"/>
        </w:rPr>
        <w:t xml:space="preserve"> Če je zakonitih zastopnikov več, se pooblastilo za pridobitev potrdila iz kazenske evidence fizičnih oseb ustrezno prekopira glede na število zakonitih zastopnikov. </w:t>
      </w:r>
    </w:p>
    <w:p w14:paraId="030A87C2" w14:textId="77777777" w:rsidR="00F26BA9" w:rsidRPr="00702E9E" w:rsidRDefault="00F26BA9">
      <w:pPr>
        <w:rPr>
          <w:rFonts w:ascii="Arial" w:hAnsi="Arial" w:cs="Arial"/>
          <w:b/>
          <w:bCs/>
        </w:rPr>
      </w:pPr>
    </w:p>
    <w:p w14:paraId="4606E27C" w14:textId="77777777" w:rsidR="001F3E13" w:rsidRDefault="00F26BA9" w:rsidP="006D4FC4">
      <w:pPr>
        <w:jc w:val="center"/>
        <w:rPr>
          <w:rFonts w:ascii="Arial" w:hAnsi="Arial" w:cs="Arial"/>
          <w:b/>
          <w:bCs/>
        </w:rPr>
      </w:pPr>
      <w:r w:rsidRPr="00702E9E">
        <w:rPr>
          <w:rFonts w:ascii="Arial" w:hAnsi="Arial" w:cs="Arial"/>
          <w:b/>
          <w:bCs/>
        </w:rPr>
        <w:br w:type="column"/>
      </w:r>
    </w:p>
    <w:p w14:paraId="112B940E" w14:textId="77777777" w:rsidR="00F26BA9" w:rsidRPr="00702E9E" w:rsidRDefault="00F26BA9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t>POOBLASTILO</w:t>
      </w:r>
      <w:r w:rsidR="006D4FC4" w:rsidRPr="00702E9E">
        <w:rPr>
          <w:rFonts w:ascii="Arial" w:hAnsi="Arial" w:cs="Arial"/>
          <w:b/>
          <w:bCs/>
          <w:sz w:val="40"/>
          <w:szCs w:val="40"/>
        </w:rPr>
        <w:t xml:space="preserve"> ZA PRIDOBITEV POTRDILA IZ KAZENSKE EVIDENCE PRAVNIH OSEB</w:t>
      </w:r>
    </w:p>
    <w:p w14:paraId="4FDBA1DF" w14:textId="77777777" w:rsidR="00923C18" w:rsidRPr="00702E9E" w:rsidRDefault="00923C18" w:rsidP="006D4FC4">
      <w:pPr>
        <w:rPr>
          <w:rFonts w:ascii="Arial" w:hAnsi="Arial" w:cs="Arial"/>
        </w:rPr>
      </w:pPr>
    </w:p>
    <w:p w14:paraId="37DDB81C" w14:textId="77777777" w:rsidR="00836663" w:rsidRPr="00702E9E" w:rsidRDefault="00836663" w:rsidP="006D4FC4">
      <w:pPr>
        <w:rPr>
          <w:rFonts w:ascii="Arial" w:hAnsi="Arial" w:cs="Arial"/>
        </w:rPr>
      </w:pPr>
    </w:p>
    <w:p w14:paraId="4FECEAAE" w14:textId="77777777" w:rsidR="008D33E1" w:rsidRPr="00702E9E" w:rsidRDefault="008D33E1" w:rsidP="006D4FC4">
      <w:pPr>
        <w:rPr>
          <w:rFonts w:ascii="Arial" w:hAnsi="Arial" w:cs="Arial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709"/>
        <w:gridCol w:w="6956"/>
      </w:tblGrid>
      <w:tr w:rsidR="00836663" w:rsidRPr="00A44228" w14:paraId="7EE19A7F" w14:textId="77777777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3ED40" w14:textId="77777777" w:rsidR="00836663" w:rsidRPr="00A44228" w:rsidRDefault="00836663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33606DB0" w14:textId="77777777" w:rsidTr="002B3DD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0E9B5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28A10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3BB76254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14:paraId="0543F42E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1AFB3D03" w14:textId="77777777"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14:paraId="239102F2" w14:textId="77777777" w:rsidTr="002B3DD0">
        <w:trPr>
          <w:trHeight w:val="31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CCB5D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5AC5" w14:textId="48B5BFC9" w:rsidR="0053156F" w:rsidRPr="00967D3E" w:rsidRDefault="00A043B5" w:rsidP="00E34142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E34142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0337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14:paraId="19CB5B80" w14:textId="77777777" w:rsidTr="0088474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CD6B" w14:textId="77777777" w:rsidR="0053156F" w:rsidRPr="00967D3E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967D3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72AA2" w14:textId="29B8620B" w:rsidR="0053156F" w:rsidRPr="00967D3E" w:rsidRDefault="00E34142" w:rsidP="00D0337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4142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naročnika</w:t>
            </w:r>
          </w:p>
        </w:tc>
      </w:tr>
      <w:tr w:rsidR="00923C18" w:rsidRPr="00A44228" w14:paraId="7B090157" w14:textId="77777777" w:rsidTr="00702E9E">
        <w:tc>
          <w:tcPr>
            <w:tcW w:w="96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1FE64" w14:textId="77777777" w:rsidR="00923C18" w:rsidRPr="00967D3E" w:rsidRDefault="00923C18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pravni osebi</w:t>
            </w:r>
            <w:r w:rsidR="00994B35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– ponudniku </w:t>
            </w:r>
          </w:p>
        </w:tc>
      </w:tr>
      <w:tr w:rsidR="00923C18" w:rsidRPr="00A44228" w14:paraId="7A1537D9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55D98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6454C7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5DEEE105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6CB5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30C62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74A482D7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B595B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sedeža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FB80B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42C940EE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7441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Številka vpisa v sodni register (št. vložka)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4CF16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23C18" w:rsidRPr="00A44228" w14:paraId="08F96F15" w14:textId="77777777" w:rsidTr="00702E9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BE4E" w14:textId="77777777" w:rsidR="00923C18" w:rsidRPr="00967D3E" w:rsidRDefault="00994B35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Matična številka podjetja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D99FD" w14:textId="77777777" w:rsidR="00923C18" w:rsidRPr="00967D3E" w:rsidRDefault="00923C18" w:rsidP="00923C18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94B35" w:rsidRPr="00A44228" w14:paraId="3BBDBDAA" w14:textId="77777777" w:rsidTr="00C77B1D">
        <w:trPr>
          <w:trHeight w:val="527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728F5" w14:textId="77777777" w:rsidR="00994B35" w:rsidRPr="00967D3E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B1EE9" w14:textId="0762C18B" w:rsidR="00994B35" w:rsidRPr="00967D3E" w:rsidRDefault="00994B35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Preverjanje izpolnjevanja pogojev v postopku oddaje 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>zgoraj navedenega javnega naročila</w:t>
            </w:r>
            <w:r w:rsidR="00C77B1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7922079C" w14:textId="77777777" w:rsidR="00923C18" w:rsidRPr="00A44228" w:rsidRDefault="00923C18" w:rsidP="006D4FC4">
      <w:pPr>
        <w:rPr>
          <w:rFonts w:ascii="Arial" w:hAnsi="Arial" w:cs="Arial"/>
          <w:sz w:val="22"/>
          <w:szCs w:val="22"/>
        </w:rPr>
      </w:pPr>
    </w:p>
    <w:p w14:paraId="298AD83F" w14:textId="77777777" w:rsidR="00836663" w:rsidRPr="00A44228" w:rsidRDefault="00836663" w:rsidP="006D4FC4">
      <w:pPr>
        <w:rPr>
          <w:rFonts w:ascii="Arial" w:hAnsi="Arial" w:cs="Arial"/>
          <w:sz w:val="22"/>
          <w:szCs w:val="22"/>
        </w:rPr>
      </w:pPr>
    </w:p>
    <w:p w14:paraId="4E96A401" w14:textId="77777777" w:rsidR="00994B35" w:rsidRPr="00A44228" w:rsidRDefault="00994B35" w:rsidP="000561D4">
      <w:pPr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 xml:space="preserve">Spodaj podpisani pooblastitelj, pooblaščam naročnika, da za potrebe izvedbe predmetnega javnega razpisa pridobi vse potrebne podatke oz. </w:t>
      </w:r>
      <w:r w:rsidR="00836663" w:rsidRPr="00A44228">
        <w:rPr>
          <w:rFonts w:ascii="Arial" w:hAnsi="Arial" w:cs="Arial"/>
          <w:sz w:val="22"/>
          <w:szCs w:val="22"/>
        </w:rPr>
        <w:t xml:space="preserve">potrdilo </w:t>
      </w:r>
      <w:r w:rsidRPr="00A44228">
        <w:rPr>
          <w:rFonts w:ascii="Arial" w:hAnsi="Arial" w:cs="Arial"/>
          <w:sz w:val="22"/>
          <w:szCs w:val="22"/>
        </w:rPr>
        <w:t>iz kazenske evidence</w:t>
      </w:r>
      <w:r w:rsidR="00F2624A" w:rsidRPr="00A44228">
        <w:rPr>
          <w:rFonts w:ascii="Arial" w:hAnsi="Arial" w:cs="Arial"/>
          <w:sz w:val="22"/>
          <w:szCs w:val="22"/>
        </w:rPr>
        <w:t xml:space="preserve"> pravnih oseb</w:t>
      </w:r>
      <w:r w:rsidRPr="00A44228">
        <w:rPr>
          <w:rFonts w:ascii="Arial" w:hAnsi="Arial" w:cs="Arial"/>
          <w:sz w:val="22"/>
          <w:szCs w:val="22"/>
        </w:rPr>
        <w:t xml:space="preserve"> Ministrstva za pravosodje</w:t>
      </w:r>
      <w:r w:rsidR="00836663" w:rsidRPr="00A44228">
        <w:rPr>
          <w:rFonts w:ascii="Arial" w:hAnsi="Arial" w:cs="Arial"/>
          <w:sz w:val="22"/>
          <w:szCs w:val="22"/>
        </w:rPr>
        <w:t>.</w:t>
      </w:r>
    </w:p>
    <w:p w14:paraId="041EA045" w14:textId="77777777" w:rsidR="00994B35" w:rsidRPr="00A44228" w:rsidRDefault="00994B35" w:rsidP="006D4FC4">
      <w:pPr>
        <w:rPr>
          <w:rFonts w:ascii="Arial" w:hAnsi="Arial" w:cs="Arial"/>
          <w:sz w:val="22"/>
          <w:szCs w:val="22"/>
        </w:rPr>
      </w:pPr>
    </w:p>
    <w:p w14:paraId="25F72BBE" w14:textId="77777777" w:rsidR="0059118E" w:rsidRPr="00A44228" w:rsidRDefault="0059118E" w:rsidP="006D4FC4">
      <w:pPr>
        <w:rPr>
          <w:rFonts w:ascii="Arial" w:hAnsi="Arial" w:cs="Arial"/>
          <w:sz w:val="22"/>
          <w:szCs w:val="22"/>
        </w:rPr>
      </w:pPr>
    </w:p>
    <w:p w14:paraId="39044E67" w14:textId="77777777" w:rsidR="009C331A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/>
          <w:bCs/>
          <w:color w:val="000000"/>
          <w:sz w:val="22"/>
          <w:szCs w:val="22"/>
        </w:rPr>
        <w:tab/>
      </w:r>
    </w:p>
    <w:p w14:paraId="4853395E" w14:textId="77777777" w:rsidR="009C331A" w:rsidRDefault="009C331A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655E61A" w14:textId="0E69AEC7"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  <w:r w:rsidR="00C77B1D">
        <w:rPr>
          <w:rFonts w:ascii="Arial" w:hAnsi="Arial" w:cs="Arial"/>
          <w:bCs/>
          <w:color w:val="000000"/>
          <w:sz w:val="22"/>
          <w:szCs w:val="22"/>
        </w:rPr>
        <w:t>_</w:t>
      </w:r>
    </w:p>
    <w:p w14:paraId="78693142" w14:textId="456D3053" w:rsidR="0059118E" w:rsidRPr="00967D3E" w:rsidRDefault="0059118E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>Ime in priimek:</w:t>
      </w:r>
      <w:r w:rsidR="00A45C27">
        <w:rPr>
          <w:rFonts w:ascii="Arial" w:hAnsi="Arial" w:cs="Arial"/>
          <w:bCs/>
          <w:color w:val="000000"/>
          <w:sz w:val="22"/>
          <w:szCs w:val="22"/>
        </w:rPr>
        <w:t xml:space="preserve"> ____________________</w:t>
      </w:r>
    </w:p>
    <w:p w14:paraId="7693AB8E" w14:textId="0F5140DD" w:rsidR="0059118E" w:rsidRPr="00967D3E" w:rsidRDefault="0059118E" w:rsidP="0059118E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967D3E">
        <w:rPr>
          <w:rFonts w:ascii="Arial" w:hAnsi="Arial" w:cs="Arial"/>
          <w:bCs/>
          <w:color w:val="000000"/>
          <w:sz w:val="22"/>
          <w:szCs w:val="22"/>
        </w:rPr>
        <w:tab/>
        <w:t>Podpis in žig:</w:t>
      </w:r>
    </w:p>
    <w:p w14:paraId="1A296D16" w14:textId="77777777" w:rsidR="0059118E" w:rsidRPr="00967D3E" w:rsidRDefault="0059118E" w:rsidP="006D4FC4">
      <w:pPr>
        <w:rPr>
          <w:rFonts w:ascii="Arial" w:hAnsi="Arial" w:cs="Arial"/>
          <w:sz w:val="22"/>
          <w:szCs w:val="22"/>
        </w:rPr>
      </w:pPr>
    </w:p>
    <w:p w14:paraId="424A9A44" w14:textId="77777777" w:rsidR="006D4FC4" w:rsidRPr="00967D3E" w:rsidRDefault="006D4FC4" w:rsidP="006D4FC4">
      <w:pPr>
        <w:rPr>
          <w:rFonts w:ascii="Arial" w:hAnsi="Arial" w:cs="Arial"/>
          <w:bCs/>
          <w:sz w:val="22"/>
          <w:szCs w:val="22"/>
        </w:rPr>
      </w:pPr>
    </w:p>
    <w:p w14:paraId="430D0229" w14:textId="77777777" w:rsidR="001F3E13" w:rsidRDefault="008D33E1" w:rsidP="006D4FC4">
      <w:pPr>
        <w:jc w:val="center"/>
        <w:rPr>
          <w:rFonts w:ascii="Arial" w:hAnsi="Arial" w:cs="Arial"/>
          <w:bCs/>
          <w:sz w:val="22"/>
          <w:szCs w:val="22"/>
        </w:rPr>
      </w:pPr>
      <w:r w:rsidRPr="00967D3E">
        <w:rPr>
          <w:rFonts w:ascii="Arial" w:hAnsi="Arial" w:cs="Arial"/>
          <w:bCs/>
          <w:sz w:val="22"/>
          <w:szCs w:val="22"/>
        </w:rPr>
        <w:br w:type="page"/>
      </w:r>
    </w:p>
    <w:p w14:paraId="6518C877" w14:textId="77777777" w:rsidR="006D4FC4" w:rsidRPr="00702E9E" w:rsidRDefault="006D4FC4" w:rsidP="006D4FC4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702E9E">
        <w:rPr>
          <w:rFonts w:ascii="Arial" w:hAnsi="Arial" w:cs="Arial"/>
          <w:b/>
          <w:bCs/>
          <w:sz w:val="40"/>
          <w:szCs w:val="40"/>
        </w:rPr>
        <w:lastRenderedPageBreak/>
        <w:t>POOBLASTILO ZA PRIDOBITEV POTRDILA IZ KAZENSKE EVIDENCE F</w:t>
      </w:r>
      <w:r w:rsidR="008D33E1" w:rsidRPr="00702E9E">
        <w:rPr>
          <w:rFonts w:ascii="Arial" w:hAnsi="Arial" w:cs="Arial"/>
          <w:b/>
          <w:bCs/>
          <w:sz w:val="40"/>
          <w:szCs w:val="40"/>
        </w:rPr>
        <w:t>IZIČNIH</w:t>
      </w:r>
      <w:r w:rsidRPr="00702E9E">
        <w:rPr>
          <w:rFonts w:ascii="Arial" w:hAnsi="Arial" w:cs="Arial"/>
          <w:b/>
          <w:bCs/>
          <w:sz w:val="40"/>
          <w:szCs w:val="40"/>
        </w:rPr>
        <w:t xml:space="preserve"> OSEB</w:t>
      </w:r>
    </w:p>
    <w:p w14:paraId="02CF7AD0" w14:textId="77777777" w:rsidR="008D33E1" w:rsidRPr="00702E9E" w:rsidRDefault="008D33E1" w:rsidP="008D33E1">
      <w:pPr>
        <w:rPr>
          <w:rFonts w:ascii="Arial" w:hAnsi="Arial" w:cs="Arial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414"/>
        <w:gridCol w:w="1146"/>
        <w:gridCol w:w="2403"/>
        <w:gridCol w:w="1140"/>
        <w:gridCol w:w="2409"/>
      </w:tblGrid>
      <w:tr w:rsidR="008D33E1" w:rsidRPr="00A44228" w14:paraId="678981DA" w14:textId="77777777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A74185" w14:textId="77777777" w:rsidR="008D33E1" w:rsidRPr="00A44228" w:rsidRDefault="008D33E1" w:rsidP="00073B7D">
            <w:pPr>
              <w:pStyle w:val="TableContents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44228">
              <w:rPr>
                <w:rFonts w:ascii="Arial" w:hAnsi="Arial" w:cs="Arial"/>
                <w:b/>
                <w:bCs/>
                <w:sz w:val="22"/>
                <w:szCs w:val="22"/>
              </w:rPr>
              <w:t>Javno naročilo</w:t>
            </w:r>
          </w:p>
        </w:tc>
      </w:tr>
      <w:tr w:rsidR="0053156F" w:rsidRPr="00A44228" w14:paraId="174A637F" w14:textId="77777777" w:rsidTr="002B3DD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86C0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Naročnik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4592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REPUBLIKA SLOVENIJA</w:t>
            </w:r>
          </w:p>
          <w:p w14:paraId="0EBED95E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MINISTRSTVO ZA ZUNANJE ZADEVE</w:t>
            </w:r>
          </w:p>
          <w:p w14:paraId="4AA5B122" w14:textId="77777777" w:rsidR="0053156F" w:rsidRPr="00967D3E" w:rsidRDefault="0053156F" w:rsidP="00A70CBF">
            <w:pPr>
              <w:snapToGrid w:val="0"/>
              <w:spacing w:before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Prešernova cesta 25</w:t>
            </w:r>
          </w:p>
          <w:p w14:paraId="518931DA" w14:textId="77777777" w:rsidR="0053156F" w:rsidRPr="00967D3E" w:rsidRDefault="0053156F" w:rsidP="00A70CBF">
            <w:pPr>
              <w:keepNext/>
              <w:keepLines/>
              <w:snapToGrid w:val="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1000 Ljubljana</w:t>
            </w:r>
          </w:p>
        </w:tc>
      </w:tr>
      <w:tr w:rsidR="0053156F" w:rsidRPr="00A44228" w14:paraId="6497DD05" w14:textId="77777777" w:rsidTr="002B3DD0">
        <w:trPr>
          <w:trHeight w:val="31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B6D0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Oznaka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CFB77" w14:textId="297667E9" w:rsidR="0053156F" w:rsidRPr="00967D3E" w:rsidRDefault="00A043B5" w:rsidP="00E34142">
            <w:pPr>
              <w:keepNext/>
              <w:keepLines/>
              <w:snapToGrid w:val="0"/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  <w:r w:rsidR="00E34142">
              <w:rPr>
                <w:rFonts w:ascii="Arial" w:hAnsi="Arial" w:cs="Arial"/>
                <w:color w:val="000000"/>
                <w:sz w:val="22"/>
                <w:szCs w:val="22"/>
              </w:rPr>
              <w:t>18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  <w:r w:rsidR="001F5704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D0337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  <w:r w:rsidR="003C7A7D" w:rsidRPr="00967D3E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335D74" w:rsidRPr="00967D3E">
              <w:rPr>
                <w:rFonts w:ascii="Arial" w:hAnsi="Arial" w:cs="Arial"/>
                <w:color w:val="000000"/>
                <w:sz w:val="22"/>
                <w:szCs w:val="22"/>
              </w:rPr>
              <w:t>JN MZZ</w:t>
            </w:r>
          </w:p>
        </w:tc>
      </w:tr>
      <w:tr w:rsidR="0053156F" w:rsidRPr="00A44228" w14:paraId="254C3F1D" w14:textId="77777777" w:rsidTr="0088474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6EC06" w14:textId="77777777" w:rsidR="0053156F" w:rsidRPr="00A44228" w:rsidRDefault="0053156F" w:rsidP="00073B7D">
            <w:pPr>
              <w:pStyle w:val="Heading11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4228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Ime posla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96889" w14:textId="2C83A9F6" w:rsidR="0053156F" w:rsidRPr="00967D3E" w:rsidRDefault="00E34142" w:rsidP="00D0337F">
            <w:pPr>
              <w:keepNext/>
              <w:keepLines/>
              <w:snapToGrid w:val="0"/>
              <w:spacing w:before="120" w:after="12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34142">
              <w:rPr>
                <w:rFonts w:ascii="Arial" w:hAnsi="Arial" w:cs="Arial"/>
                <w:sz w:val="22"/>
                <w:szCs w:val="22"/>
              </w:rPr>
              <w:t>Upravljanje in vzdrževanje objektov, garaže, vgrajenih sistemov in naprav ter urejanje funkcionalnega zemljišča in garaže na objektih naročnika</w:t>
            </w:r>
          </w:p>
        </w:tc>
      </w:tr>
      <w:tr w:rsidR="008D33E1" w:rsidRPr="00A44228" w14:paraId="11B3DAB9" w14:textId="77777777" w:rsidTr="00702E9E"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E1260" w14:textId="77777777" w:rsidR="008D33E1" w:rsidRPr="00967D3E" w:rsidRDefault="008D33E1" w:rsidP="00073B7D">
            <w:pPr>
              <w:pStyle w:val="TableContents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Podatki o fizični osebi – zakonitem zastopniku</w:t>
            </w:r>
          </w:p>
        </w:tc>
      </w:tr>
      <w:tr w:rsidR="008D33E1" w:rsidRPr="00A44228" w14:paraId="4BE88F18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DAA9C6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Ime in priimek zakonitega zastopnika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AFDE1B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85A0F2B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66B07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EMŠO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4C72E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9FAF26E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4CE32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Datum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72B74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C5989D6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35861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Kraj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242CC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0F34D620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9CF28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Občina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CE11D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71E35424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75320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Država rojstva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CFA19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1321C494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FD8B9" w14:textId="77777777"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taln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/začasn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>o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bivališča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9FD90" w14:textId="77777777"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U</w:t>
            </w:r>
            <w:r w:rsidR="008D33E1" w:rsidRPr="00967D3E">
              <w:rPr>
                <w:rFonts w:ascii="Arial" w:hAnsi="Arial" w:cs="Arial"/>
                <w:bCs/>
                <w:sz w:val="22"/>
                <w:szCs w:val="22"/>
              </w:rPr>
              <w:t>lica</w:t>
            </w:r>
            <w:r w:rsidRPr="00967D3E">
              <w:rPr>
                <w:rFonts w:ascii="Arial" w:hAnsi="Arial" w:cs="Arial"/>
                <w:bCs/>
                <w:sz w:val="22"/>
                <w:szCs w:val="22"/>
              </w:rPr>
              <w:t xml:space="preserve"> in hišna številka</w:t>
            </w:r>
          </w:p>
        </w:tc>
        <w:tc>
          <w:tcPr>
            <w:tcW w:w="2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3450" w14:textId="77777777"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0A0FB" w14:textId="77777777" w:rsidR="008D33E1" w:rsidRPr="00967D3E" w:rsidRDefault="00A96C33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Poštna številka in pošta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C6E56" w14:textId="77777777" w:rsidR="008D33E1" w:rsidRPr="00967D3E" w:rsidRDefault="008D33E1" w:rsidP="00A96C33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0791E932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F3038" w14:textId="77777777" w:rsidR="008D33E1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Državljanstvo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8EA3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96C33" w:rsidRPr="00A44228" w14:paraId="618E3DB8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BDED0" w14:textId="77777777"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Dekliški priimek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F7527" w14:textId="77777777" w:rsidR="00A96C33" w:rsidRPr="00967D3E" w:rsidRDefault="00A96C33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D33E1" w:rsidRPr="00A44228" w14:paraId="2CA16B6B" w14:textId="77777777" w:rsidTr="00702E9E"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2B30E" w14:textId="77777777" w:rsidR="008D33E1" w:rsidRPr="00967D3E" w:rsidRDefault="008D33E1" w:rsidP="00073B7D">
            <w:pPr>
              <w:pStyle w:val="TableContents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Namen izdaje potrdila</w:t>
            </w:r>
          </w:p>
        </w:tc>
        <w:tc>
          <w:tcPr>
            <w:tcW w:w="7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BF98E" w14:textId="23234522" w:rsidR="008D33E1" w:rsidRPr="00967D3E" w:rsidRDefault="008D33E1" w:rsidP="009C331A">
            <w:pPr>
              <w:pStyle w:val="TableContents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967D3E">
              <w:rPr>
                <w:rFonts w:ascii="Arial" w:hAnsi="Arial" w:cs="Arial"/>
                <w:bCs/>
                <w:sz w:val="22"/>
                <w:szCs w:val="22"/>
              </w:rPr>
              <w:t>Preverjanje izpolnjevanja pogojev v postopku oddaje</w:t>
            </w:r>
            <w:r w:rsidR="00A96C33" w:rsidRPr="00967D3E">
              <w:rPr>
                <w:rFonts w:ascii="Arial" w:hAnsi="Arial" w:cs="Arial"/>
                <w:bCs/>
                <w:sz w:val="22"/>
                <w:szCs w:val="22"/>
              </w:rPr>
              <w:t xml:space="preserve"> zgoraj navedenega javnega naročila</w:t>
            </w:r>
            <w:r w:rsidR="00C77B1D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</w:tr>
    </w:tbl>
    <w:p w14:paraId="47A2AF81" w14:textId="77777777" w:rsidR="008D33E1" w:rsidRPr="00A44228" w:rsidRDefault="008D33E1" w:rsidP="008D33E1">
      <w:pPr>
        <w:rPr>
          <w:rFonts w:ascii="Arial" w:hAnsi="Arial" w:cs="Arial"/>
          <w:sz w:val="22"/>
          <w:szCs w:val="22"/>
        </w:rPr>
      </w:pPr>
    </w:p>
    <w:p w14:paraId="4733B437" w14:textId="77777777" w:rsidR="001F3E13" w:rsidRDefault="008D33E1" w:rsidP="001F3E13">
      <w:pPr>
        <w:spacing w:after="120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sz w:val="22"/>
          <w:szCs w:val="22"/>
        </w:rPr>
        <w:t>Spodaj podpisani pooblastitelj, pooblaščam naročnika, da za potrebe izvedbe predmetnega javnega razpisa pridobi vse potrebne podatke oz. potrdilo iz kazenske evidence fizičnih oseb Ministrstva za pravosodje.</w:t>
      </w:r>
    </w:p>
    <w:p w14:paraId="25957F58" w14:textId="77777777" w:rsidR="00A44228" w:rsidRDefault="008D33E1" w:rsidP="001F3E13">
      <w:pPr>
        <w:spacing w:after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A44228">
        <w:rPr>
          <w:rFonts w:ascii="Arial" w:hAnsi="Arial" w:cs="Arial"/>
          <w:color w:val="000000"/>
          <w:sz w:val="22"/>
          <w:szCs w:val="22"/>
        </w:rPr>
        <w:t>Pooblastitelj:</w:t>
      </w:r>
      <w:r w:rsidRPr="00A44228">
        <w:rPr>
          <w:rFonts w:ascii="Arial" w:hAnsi="Arial" w:cs="Arial"/>
          <w:color w:val="000000"/>
          <w:sz w:val="22"/>
          <w:szCs w:val="22"/>
        </w:rPr>
        <w:tab/>
      </w:r>
      <w:r w:rsidRPr="00A44228">
        <w:rPr>
          <w:rFonts w:ascii="Arial" w:hAnsi="Arial" w:cs="Arial"/>
          <w:color w:val="000000"/>
          <w:sz w:val="22"/>
          <w:szCs w:val="22"/>
        </w:rPr>
        <w:tab/>
      </w:r>
    </w:p>
    <w:p w14:paraId="734312E1" w14:textId="77777777"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>V/na ________________, dne __________</w:t>
      </w:r>
    </w:p>
    <w:p w14:paraId="6F383F9E" w14:textId="20E3AD94" w:rsidR="008D33E1" w:rsidRPr="00A44228" w:rsidRDefault="008D33E1" w:rsidP="00A45C27">
      <w:pPr>
        <w:keepNext/>
        <w:keepLines/>
        <w:tabs>
          <w:tab w:val="left" w:pos="536"/>
        </w:tabs>
        <w:spacing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>Ime in priimek:</w:t>
      </w:r>
      <w:r w:rsidR="00A45C27">
        <w:rPr>
          <w:rFonts w:ascii="Arial" w:hAnsi="Arial" w:cs="Arial"/>
          <w:bCs/>
          <w:color w:val="000000"/>
          <w:sz w:val="22"/>
          <w:szCs w:val="22"/>
        </w:rPr>
        <w:t xml:space="preserve"> _____________________</w:t>
      </w:r>
    </w:p>
    <w:p w14:paraId="5BED703B" w14:textId="4824B8F3" w:rsidR="008D33E1" w:rsidRPr="00A44228" w:rsidRDefault="008D33E1" w:rsidP="008D33E1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sz w:val="22"/>
          <w:szCs w:val="22"/>
        </w:rPr>
      </w:pP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ab/>
      </w:r>
      <w:r w:rsidR="009C331A">
        <w:rPr>
          <w:rFonts w:ascii="Arial" w:hAnsi="Arial" w:cs="Arial"/>
          <w:bCs/>
          <w:color w:val="000000"/>
          <w:sz w:val="22"/>
          <w:szCs w:val="22"/>
        </w:rPr>
        <w:tab/>
      </w:r>
      <w:r w:rsidRPr="00A44228">
        <w:rPr>
          <w:rFonts w:ascii="Arial" w:hAnsi="Arial" w:cs="Arial"/>
          <w:bCs/>
          <w:color w:val="000000"/>
          <w:sz w:val="22"/>
          <w:szCs w:val="22"/>
        </w:rPr>
        <w:t>Podpis in žig:</w:t>
      </w:r>
    </w:p>
    <w:p w14:paraId="3EF76D90" w14:textId="77777777" w:rsidR="002E4846" w:rsidRPr="00A44228" w:rsidRDefault="002E4846" w:rsidP="002E4846">
      <w:pPr>
        <w:keepNext/>
        <w:keepLines/>
        <w:jc w:val="both"/>
        <w:rPr>
          <w:rFonts w:ascii="Arial" w:hAnsi="Arial" w:cs="Arial"/>
          <w:b/>
          <w:color w:val="000000"/>
          <w:sz w:val="22"/>
          <w:szCs w:val="22"/>
        </w:rPr>
      </w:pPr>
    </w:p>
    <w:sectPr w:rsidR="002E4846" w:rsidRPr="00A4422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10ED4" w:rsidRDefault="00910ED4" w:rsidP="002E4846">
      <w:r>
        <w:separator/>
      </w:r>
    </w:p>
  </w:endnote>
  <w:endnote w:type="continuationSeparator" w:id="0">
    <w:p w14:paraId="4A4A8989" w14:textId="77777777" w:rsidR="00910ED4" w:rsidRDefault="00910ED4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6D2749" w14:paraId="14410304" w14:textId="77777777" w:rsidTr="000034B7">
      <w:tc>
        <w:tcPr>
          <w:tcW w:w="9639" w:type="dxa"/>
          <w:tcBorders>
            <w:top w:val="single" w:sz="4" w:space="0" w:color="auto"/>
          </w:tcBorders>
        </w:tcPr>
        <w:p w14:paraId="03FCCC94" w14:textId="07119B3A" w:rsidR="006D2749" w:rsidRPr="00702E9E" w:rsidRDefault="006D2749" w:rsidP="00702E9E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E34142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E34142">
            <w:rPr>
              <w:rFonts w:ascii="Arial" w:hAnsi="Arial" w:cs="Arial"/>
              <w:noProof/>
              <w:sz w:val="16"/>
              <w:szCs w:val="16"/>
            </w:rPr>
            <w:t>3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6D2749" w:rsidRPr="00E4674E" w:rsidRDefault="006D2749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10ED4" w:rsidRDefault="00910ED4" w:rsidP="002E4846">
      <w:r>
        <w:separator/>
      </w:r>
    </w:p>
  </w:footnote>
  <w:footnote w:type="continuationSeparator" w:id="0">
    <w:p w14:paraId="66963338" w14:textId="77777777" w:rsidR="00910ED4" w:rsidRDefault="00910ED4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77777777" w:rsidR="006D2749" w:rsidRPr="008124A5" w:rsidRDefault="006D2749">
    <w:pPr>
      <w:pStyle w:val="Header"/>
      <w:rPr>
        <w:sz w:val="16"/>
        <w:szCs w:val="16"/>
        <w:u w:val="single"/>
      </w:rPr>
    </w:pPr>
    <w:r>
      <w:rPr>
        <w:sz w:val="16"/>
        <w:szCs w:val="16"/>
        <w:u w:val="single"/>
      </w:rPr>
      <w:t>Obrazec P-10</w:t>
    </w:r>
    <w:r w:rsidRPr="008124A5">
      <w:rPr>
        <w:sz w:val="16"/>
        <w:szCs w:val="16"/>
        <w:u w:val="single"/>
      </w:rPr>
      <w:tab/>
    </w:r>
    <w:r w:rsidRPr="008124A5">
      <w:rPr>
        <w:sz w:val="16"/>
        <w:szCs w:val="16"/>
        <w:u w:val="single"/>
      </w:rPr>
      <w:tab/>
      <w:t>P</w:t>
    </w:r>
    <w:r>
      <w:rPr>
        <w:sz w:val="16"/>
        <w:szCs w:val="16"/>
        <w:u w:val="single"/>
      </w:rPr>
      <w:t>ooblastilo za pridobitev potrdila iz kazenske evidence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993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561D4"/>
    <w:rsid w:val="00073B7D"/>
    <w:rsid w:val="000A387B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E13"/>
    <w:rsid w:val="001F5704"/>
    <w:rsid w:val="001F6BB4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7CCC"/>
    <w:rsid w:val="00385A94"/>
    <w:rsid w:val="003C2EE8"/>
    <w:rsid w:val="003C7A7D"/>
    <w:rsid w:val="004046B3"/>
    <w:rsid w:val="00417B3F"/>
    <w:rsid w:val="004459DA"/>
    <w:rsid w:val="00450149"/>
    <w:rsid w:val="00486BD4"/>
    <w:rsid w:val="00493163"/>
    <w:rsid w:val="00495567"/>
    <w:rsid w:val="004B546F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634D4E"/>
    <w:rsid w:val="00680BB8"/>
    <w:rsid w:val="00685894"/>
    <w:rsid w:val="006937B4"/>
    <w:rsid w:val="006A47E8"/>
    <w:rsid w:val="006B1134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C6DC3"/>
    <w:rsid w:val="007D714D"/>
    <w:rsid w:val="007E63CC"/>
    <w:rsid w:val="008124A5"/>
    <w:rsid w:val="00836663"/>
    <w:rsid w:val="00854783"/>
    <w:rsid w:val="0086566A"/>
    <w:rsid w:val="00882F24"/>
    <w:rsid w:val="00884744"/>
    <w:rsid w:val="008944CE"/>
    <w:rsid w:val="008A24DC"/>
    <w:rsid w:val="008B78DF"/>
    <w:rsid w:val="008C0A74"/>
    <w:rsid w:val="008D33E1"/>
    <w:rsid w:val="00910AB0"/>
    <w:rsid w:val="00910ED4"/>
    <w:rsid w:val="00923C18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96C33"/>
    <w:rsid w:val="00B00479"/>
    <w:rsid w:val="00B12FF7"/>
    <w:rsid w:val="00B422D7"/>
    <w:rsid w:val="00B454CE"/>
    <w:rsid w:val="00B70117"/>
    <w:rsid w:val="00B70432"/>
    <w:rsid w:val="00B77908"/>
    <w:rsid w:val="00BA3996"/>
    <w:rsid w:val="00BB3FFF"/>
    <w:rsid w:val="00BE3FA0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D0337F"/>
    <w:rsid w:val="00D2426D"/>
    <w:rsid w:val="00D41F4A"/>
    <w:rsid w:val="00D424A3"/>
    <w:rsid w:val="00D52EC0"/>
    <w:rsid w:val="00D87B8E"/>
    <w:rsid w:val="00E25ADA"/>
    <w:rsid w:val="00E25E0C"/>
    <w:rsid w:val="00E27249"/>
    <w:rsid w:val="00E32819"/>
    <w:rsid w:val="00E34142"/>
    <w:rsid w:val="00E66233"/>
    <w:rsid w:val="00E7214C"/>
    <w:rsid w:val="00E802B2"/>
    <w:rsid w:val="00EE001F"/>
    <w:rsid w:val="00EF5F52"/>
    <w:rsid w:val="00F069B2"/>
    <w:rsid w:val="00F06C31"/>
    <w:rsid w:val="00F23652"/>
    <w:rsid w:val="00F2624A"/>
    <w:rsid w:val="00F26BA9"/>
    <w:rsid w:val="00F34B7E"/>
    <w:rsid w:val="00F50AC6"/>
    <w:rsid w:val="00F94E5E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7C660F32"/>
  <w15:docId w15:val="{FE457B83-A6EF-4FDA-8C81-0EECEB57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mzz</cp:lastModifiedBy>
  <cp:revision>3</cp:revision>
  <cp:lastPrinted>2017-10-09T07:27:00Z</cp:lastPrinted>
  <dcterms:created xsi:type="dcterms:W3CDTF">2021-11-11T10:51:00Z</dcterms:created>
  <dcterms:modified xsi:type="dcterms:W3CDTF">2021-11-11T10:53:00Z</dcterms:modified>
</cp:coreProperties>
</file>